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E86E" w14:textId="77777777" w:rsidR="00FD2869" w:rsidRDefault="00FD2869">
      <w:pPr>
        <w:spacing w:after="0" w:line="240" w:lineRule="auto"/>
      </w:pPr>
    </w:p>
    <w:p w14:paraId="6A5EBE2B" w14:textId="77777777" w:rsidR="00FD2869" w:rsidRDefault="00FD2869">
      <w:pPr>
        <w:spacing w:after="0" w:line="240" w:lineRule="auto"/>
      </w:pPr>
    </w:p>
    <w:p w14:paraId="4FB25B5A" w14:textId="77777777" w:rsidR="00FD2869" w:rsidRDefault="00FD2869">
      <w:pPr>
        <w:spacing w:after="0" w:line="240" w:lineRule="auto"/>
        <w:jc w:val="center"/>
      </w:pPr>
    </w:p>
    <w:p w14:paraId="08675C79" w14:textId="77777777" w:rsidR="00FD2869" w:rsidRDefault="00A94B0A">
      <w:pPr>
        <w:spacing w:before="319" w:after="319" w:line="240" w:lineRule="auto"/>
        <w:jc w:val="center"/>
        <w:outlineLvl w:val="3"/>
      </w:pPr>
      <w:r w:rsidRPr="00282898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28289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28289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8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1333"/>
        <w:gridCol w:w="1432"/>
        <w:gridCol w:w="331"/>
        <w:gridCol w:w="331"/>
        <w:gridCol w:w="809"/>
        <w:gridCol w:w="439"/>
        <w:gridCol w:w="427"/>
        <w:gridCol w:w="1350"/>
        <w:gridCol w:w="560"/>
        <w:gridCol w:w="939"/>
        <w:gridCol w:w="451"/>
        <w:gridCol w:w="451"/>
        <w:gridCol w:w="1008"/>
        <w:gridCol w:w="1026"/>
        <w:gridCol w:w="878"/>
        <w:gridCol w:w="1071"/>
      </w:tblGrid>
      <w:tr w:rsidR="00FD2869" w:rsidRPr="00282898" w14:paraId="21D2BA4E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533A18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E85DAC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5E56BE" w14:textId="77777777" w:rsidR="00FD2869" w:rsidRDefault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Nome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329544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952061" w14:textId="77777777" w:rsidR="00FD2869" w:rsidRPr="00282898" w:rsidRDefault="00A94B0A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07F870" w14:textId="77777777" w:rsidR="00FD2869" w:rsidRPr="00282898" w:rsidRDefault="00A94B0A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FD2869" w14:paraId="2C666CE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41FF1B" w14:textId="77777777" w:rsidR="00FD2869" w:rsidRDefault="00A94B0A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E46E32" w14:textId="77777777" w:rsidR="00FD2869" w:rsidRDefault="00A94B0A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6467A1" w14:textId="77777777" w:rsidR="00FD2869" w:rsidRDefault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 xml:space="preserve">Primaria </w:t>
            </w: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Campofilone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E861E2" w14:textId="77777777" w:rsidR="00FD2869" w:rsidRDefault="00A94B0A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FFDF23" w14:textId="77777777" w:rsidR="00FD2869" w:rsidRDefault="00A94B0A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2018DC" w14:textId="77777777" w:rsidR="00FD2869" w:rsidRDefault="00A94B0A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</w:tr>
      <w:tr w:rsidR="00FD2869" w14:paraId="318D63ED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6D214D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A36E13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C2A659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7456D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34138E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DEF0D3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C99801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D957E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0DDDDB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050974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487A62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8BFA3D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0BBAB8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070667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FD2869" w14:paraId="41A895CD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3F520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3A31E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994B93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F52C6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B4673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E9A5D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8C0DB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F7BD0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1BF70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DFE16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D789A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C9C0D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F6B4E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876E8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1131A8D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87A20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5ED39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9788861617094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E8DA0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BILLY BOT - STORIES FOR SUPER CITIZENS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00BD3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66F6A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 FOSTER, B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11A6E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3BFEBF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INGLESE SUSSIDI, QUAD. DI LAVORO, NARRATIVA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A8CCA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BF6E9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028DD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085C0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BF5A1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F074F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C3A8D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47CDC5C4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26D41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A4231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9788835054672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E413C9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GIRAFAVOLE KIT 1 PACK A - 4 GRAFIE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D7D05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60C75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CD1D3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SCUOLA EDITRICE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E7A0ED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15700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7689E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95AEA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59EBA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B214E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D7997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28082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3C28C4DF" w14:textId="77777777" w:rsidR="00FD2869" w:rsidRDefault="00FD2869">
      <w:pPr>
        <w:spacing w:after="0" w:line="240" w:lineRule="auto"/>
      </w:pPr>
    </w:p>
    <w:p w14:paraId="03158298" w14:textId="77777777" w:rsidR="00A94B0A" w:rsidRDefault="00A94B0A">
      <w:pPr>
        <w:spacing w:after="0" w:line="240" w:lineRule="auto"/>
      </w:pPr>
    </w:p>
    <w:p w14:paraId="6B3FC40D" w14:textId="77777777" w:rsidR="00A94B0A" w:rsidRDefault="00A94B0A">
      <w:pPr>
        <w:spacing w:after="0" w:line="240" w:lineRule="auto"/>
      </w:pPr>
    </w:p>
    <w:p w14:paraId="085127D5" w14:textId="77777777" w:rsidR="00A94B0A" w:rsidRDefault="00A94B0A">
      <w:pPr>
        <w:spacing w:after="0" w:line="240" w:lineRule="auto"/>
      </w:pPr>
    </w:p>
    <w:p w14:paraId="2C71B939" w14:textId="77777777" w:rsidR="00FD2869" w:rsidRDefault="00FD2869">
      <w:pPr>
        <w:spacing w:after="0" w:line="240" w:lineRule="auto"/>
        <w:jc w:val="center"/>
      </w:pPr>
    </w:p>
    <w:p w14:paraId="21DB84F1" w14:textId="77777777" w:rsidR="00FD2869" w:rsidRDefault="00A94B0A">
      <w:pPr>
        <w:spacing w:before="319" w:after="319" w:line="240" w:lineRule="auto"/>
        <w:jc w:val="center"/>
        <w:outlineLvl w:val="3"/>
      </w:pPr>
      <w:r w:rsidRPr="0028289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28289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28289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9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82"/>
        <w:gridCol w:w="661"/>
        <w:gridCol w:w="1458"/>
        <w:gridCol w:w="739"/>
        <w:gridCol w:w="1194"/>
        <w:gridCol w:w="560"/>
        <w:gridCol w:w="904"/>
        <w:gridCol w:w="420"/>
        <w:gridCol w:w="420"/>
        <w:gridCol w:w="991"/>
        <w:gridCol w:w="1026"/>
        <w:gridCol w:w="859"/>
        <w:gridCol w:w="999"/>
      </w:tblGrid>
      <w:tr w:rsidR="00967CC3" w:rsidRPr="00282898" w14:paraId="02C0E6C7" w14:textId="77777777" w:rsidTr="00A579ED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87E518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6CB7DD" w14:textId="77777777" w:rsidR="00967CC3" w:rsidRDefault="00967CC3" w:rsidP="00967CC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2D673BA" w14:textId="77777777" w:rsidR="00967CC3" w:rsidRPr="00C6638C" w:rsidRDefault="00967CC3" w:rsidP="00967CC3">
            <w:r w:rsidRPr="00C6638C">
              <w:t xml:space="preserve">Nome </w:t>
            </w:r>
            <w:proofErr w:type="spellStart"/>
            <w:r w:rsidRPr="00C6638C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226344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46E01F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10FCDA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967CC3" w14:paraId="237741C3" w14:textId="77777777" w:rsidTr="00A579ED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6220E2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94479B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B8BFD6B" w14:textId="77777777" w:rsidR="00967CC3" w:rsidRDefault="00967CC3" w:rsidP="00967CC3">
            <w:r w:rsidRPr="00C6638C">
              <w:t xml:space="preserve">Primaria </w:t>
            </w:r>
            <w:proofErr w:type="spellStart"/>
            <w:r w:rsidRPr="00C6638C">
              <w:t>Campofilone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85D24D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E1CB7C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48231A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</w:tr>
      <w:tr w:rsidR="00FD2869" w14:paraId="3C88F73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229ADA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9B5BD7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1EF4E3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A581A1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6ADD2D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B3B91A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D0E54C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F9800E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B28535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AD203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9AF4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8613B5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AEC338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842B95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FD2869" w14:paraId="63FE088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814EE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BCBDC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9788809985902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CA18D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LAGO BLU - 2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27F93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90E8F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46C6E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48ED4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C3651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0A8C0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AA025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28A6B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91600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1E9FD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E637F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6E680C7B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99D7F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FE1B8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9788853623843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73083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0F480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4BF04B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4E315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C8652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DE1F2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5DF0A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E666E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0667C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C868E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6C57E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76174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4169A5A8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B3B70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817A9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4792D2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D8581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B7F6A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7DE9B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7AE55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BE3E9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73C88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DF9F5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F048A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1F570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59874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A74E0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0D04F793" w14:textId="77777777" w:rsidR="00FD2869" w:rsidRDefault="00FD2869">
      <w:pPr>
        <w:spacing w:after="0" w:line="240" w:lineRule="auto"/>
      </w:pPr>
    </w:p>
    <w:p w14:paraId="129A7834" w14:textId="77777777" w:rsidR="00A94B0A" w:rsidRDefault="00A94B0A">
      <w:pPr>
        <w:spacing w:after="0" w:line="240" w:lineRule="auto"/>
      </w:pPr>
    </w:p>
    <w:p w14:paraId="4B022667" w14:textId="77777777" w:rsidR="00A94B0A" w:rsidRDefault="00A94B0A">
      <w:pPr>
        <w:spacing w:after="0" w:line="240" w:lineRule="auto"/>
      </w:pPr>
    </w:p>
    <w:p w14:paraId="2C880A25" w14:textId="77777777" w:rsidR="00A94B0A" w:rsidRDefault="00A94B0A">
      <w:pPr>
        <w:spacing w:after="0" w:line="240" w:lineRule="auto"/>
      </w:pPr>
    </w:p>
    <w:p w14:paraId="79FA0747" w14:textId="77777777" w:rsidR="00A94B0A" w:rsidRDefault="00A94B0A">
      <w:pPr>
        <w:spacing w:after="0" w:line="240" w:lineRule="auto"/>
      </w:pPr>
    </w:p>
    <w:p w14:paraId="07F626D5" w14:textId="77777777" w:rsidR="00A94B0A" w:rsidRDefault="00A94B0A">
      <w:pPr>
        <w:spacing w:after="0" w:line="240" w:lineRule="auto"/>
      </w:pPr>
    </w:p>
    <w:p w14:paraId="093C6C8F" w14:textId="77777777" w:rsidR="00A94B0A" w:rsidRDefault="00A94B0A">
      <w:pPr>
        <w:spacing w:after="0" w:line="240" w:lineRule="auto"/>
      </w:pPr>
    </w:p>
    <w:p w14:paraId="6E1D5FBF" w14:textId="77777777" w:rsidR="00FD2869" w:rsidRDefault="00FD2869">
      <w:pPr>
        <w:spacing w:after="0" w:line="240" w:lineRule="auto"/>
        <w:jc w:val="center"/>
      </w:pPr>
    </w:p>
    <w:p w14:paraId="77EF0C42" w14:textId="77777777" w:rsidR="00FD2869" w:rsidRDefault="00A94B0A">
      <w:pPr>
        <w:spacing w:before="319" w:after="319" w:line="240" w:lineRule="auto"/>
        <w:jc w:val="center"/>
        <w:outlineLvl w:val="3"/>
      </w:pPr>
      <w:r w:rsidRPr="0028289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28289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28289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0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82"/>
        <w:gridCol w:w="661"/>
        <w:gridCol w:w="1458"/>
        <w:gridCol w:w="739"/>
        <w:gridCol w:w="1194"/>
        <w:gridCol w:w="560"/>
        <w:gridCol w:w="904"/>
        <w:gridCol w:w="420"/>
        <w:gridCol w:w="420"/>
        <w:gridCol w:w="991"/>
        <w:gridCol w:w="1026"/>
        <w:gridCol w:w="859"/>
        <w:gridCol w:w="999"/>
      </w:tblGrid>
      <w:tr w:rsidR="00967CC3" w:rsidRPr="00282898" w14:paraId="59F654C4" w14:textId="77777777" w:rsidTr="00157A88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B63325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D4CCF5" w14:textId="77777777" w:rsidR="00967CC3" w:rsidRDefault="00967CC3" w:rsidP="00967CC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EC7CDE3" w14:textId="77777777" w:rsidR="00967CC3" w:rsidRPr="001134BA" w:rsidRDefault="00967CC3" w:rsidP="00967CC3">
            <w:r w:rsidRPr="001134BA">
              <w:t xml:space="preserve">Nome </w:t>
            </w:r>
            <w:proofErr w:type="spellStart"/>
            <w:r w:rsidRPr="001134BA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32531C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AB2441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A853E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967CC3" w14:paraId="5488FBB0" w14:textId="77777777" w:rsidTr="00157A88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1EDAB6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96D74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0A8E637" w14:textId="77777777" w:rsidR="00967CC3" w:rsidRDefault="00967CC3" w:rsidP="00967CC3">
            <w:r w:rsidRPr="001134BA">
              <w:t xml:space="preserve">Primaria </w:t>
            </w:r>
            <w:proofErr w:type="spellStart"/>
            <w:r w:rsidRPr="001134BA">
              <w:t>Campofilone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949530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2C17AD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94F508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</w:tr>
      <w:tr w:rsidR="00FD2869" w14:paraId="4C235E1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2C74BB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86E761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67259D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1AECC5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FA419F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B43493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51ADA3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7F35EF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44E500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11D5F1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494715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38C3E0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BF3AA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39B6B8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FD2869" w14:paraId="08BB5120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DDDA3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08865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9788809985919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16405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LAGO BLU - 3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B0601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633BA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F3713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4A5F9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42B25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24.23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C0CFA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EC2DC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A46CB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EC022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1B38D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6012B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1EF5E100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23ED2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DB14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9788853623881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97E9C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EF8AF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B24D17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4449C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CEB8F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9A067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F6C1F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7B3C1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BD8D7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E89D7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ECCD0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8211E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596F2F1B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C5902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38B34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42E66B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8E43C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CA156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A33B6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29A57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BEC7E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0725A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3B8D7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B00C3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D173F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5AD0B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055A8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96F09E2" w14:textId="77777777" w:rsidR="00FD2869" w:rsidRDefault="00FD2869">
      <w:pPr>
        <w:spacing w:after="0" w:line="240" w:lineRule="auto"/>
      </w:pPr>
    </w:p>
    <w:p w14:paraId="53DAEC3B" w14:textId="77777777" w:rsidR="00A94B0A" w:rsidRDefault="00A94B0A">
      <w:pPr>
        <w:spacing w:after="0" w:line="240" w:lineRule="auto"/>
      </w:pPr>
    </w:p>
    <w:p w14:paraId="10A57811" w14:textId="77777777" w:rsidR="00A94B0A" w:rsidRDefault="00A94B0A">
      <w:pPr>
        <w:spacing w:after="0" w:line="240" w:lineRule="auto"/>
      </w:pPr>
    </w:p>
    <w:p w14:paraId="36FBD57B" w14:textId="77777777" w:rsidR="00A94B0A" w:rsidRDefault="00A94B0A">
      <w:pPr>
        <w:spacing w:after="0" w:line="240" w:lineRule="auto"/>
      </w:pPr>
    </w:p>
    <w:p w14:paraId="76399716" w14:textId="77777777" w:rsidR="00A94B0A" w:rsidRDefault="00A94B0A">
      <w:pPr>
        <w:spacing w:after="0" w:line="240" w:lineRule="auto"/>
      </w:pPr>
    </w:p>
    <w:p w14:paraId="1A662B2B" w14:textId="77777777" w:rsidR="00A94B0A" w:rsidRDefault="00A94B0A">
      <w:pPr>
        <w:spacing w:after="0" w:line="240" w:lineRule="auto"/>
      </w:pPr>
    </w:p>
    <w:p w14:paraId="5C92D3FB" w14:textId="77777777" w:rsidR="00A94B0A" w:rsidRDefault="00A94B0A">
      <w:pPr>
        <w:spacing w:after="0" w:line="240" w:lineRule="auto"/>
      </w:pPr>
    </w:p>
    <w:p w14:paraId="07DB2957" w14:textId="77777777" w:rsidR="00FD2869" w:rsidRDefault="00FD2869">
      <w:pPr>
        <w:spacing w:after="0" w:line="240" w:lineRule="auto"/>
        <w:jc w:val="center"/>
      </w:pPr>
    </w:p>
    <w:p w14:paraId="7DCDAA52" w14:textId="77777777" w:rsidR="00FD2869" w:rsidRDefault="00A94B0A">
      <w:pPr>
        <w:spacing w:before="319" w:after="319" w:line="240" w:lineRule="auto"/>
        <w:jc w:val="center"/>
        <w:outlineLvl w:val="3"/>
      </w:pPr>
      <w:r w:rsidRPr="0028289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28289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28289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1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28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154"/>
        <w:gridCol w:w="661"/>
        <w:gridCol w:w="1093"/>
        <w:gridCol w:w="996"/>
        <w:gridCol w:w="2020"/>
        <w:gridCol w:w="560"/>
        <w:gridCol w:w="26"/>
        <w:gridCol w:w="840"/>
        <w:gridCol w:w="773"/>
        <w:gridCol w:w="974"/>
        <w:gridCol w:w="1026"/>
        <w:gridCol w:w="838"/>
        <w:gridCol w:w="461"/>
        <w:gridCol w:w="461"/>
      </w:tblGrid>
      <w:tr w:rsidR="00967CC3" w:rsidRPr="00282898" w14:paraId="3755AB90" w14:textId="77777777" w:rsidTr="00967CC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0C0313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DED056" w14:textId="77777777" w:rsidR="00967CC3" w:rsidRDefault="00967CC3" w:rsidP="00967CC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FEB4450" w14:textId="77777777" w:rsidR="00967CC3" w:rsidRPr="000F7869" w:rsidRDefault="00967CC3" w:rsidP="00967CC3">
            <w:r w:rsidRPr="000F7869">
              <w:t xml:space="preserve">Nome </w:t>
            </w:r>
            <w:proofErr w:type="spellStart"/>
            <w:r w:rsidRPr="000F7869">
              <w:t>Scuola</w:t>
            </w:r>
            <w:proofErr w:type="spellEnd"/>
          </w:p>
        </w:tc>
        <w:tc>
          <w:tcPr>
            <w:tcW w:w="728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A89F6F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1050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F92E3A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6F5D28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967CC3" w14:paraId="1E37701D" w14:textId="77777777" w:rsidTr="00967CC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A37998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7CA498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06C3361C" w14:textId="77777777" w:rsidR="00967CC3" w:rsidRDefault="00967CC3" w:rsidP="00967CC3">
            <w:r w:rsidRPr="000F7869">
              <w:t xml:space="preserve">Primaria </w:t>
            </w:r>
            <w:proofErr w:type="spellStart"/>
            <w:r w:rsidRPr="000F7869">
              <w:t>Campofilone</w:t>
            </w:r>
            <w:proofErr w:type="spellEnd"/>
          </w:p>
        </w:tc>
        <w:tc>
          <w:tcPr>
            <w:tcW w:w="728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FF9050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1050" w:type="pct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50131F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49.79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FA5FBC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49.79</w:t>
            </w:r>
          </w:p>
        </w:tc>
      </w:tr>
      <w:tr w:rsidR="00FD2869" w14:paraId="16FB0424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D4C095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ECE8E0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AE9D90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DF5C06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DA53A8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C82913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DC9DF6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A4BAF5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A54BFB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60A324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5F7672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4FA924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18869F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F1529B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FD2869" w14:paraId="0D70956C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DA880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A27D0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9788826135120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A2ECEE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COME IL FIORE NEL CAMPO PLUS 4-5 - TESTO DI IRC PER LE CLASSI QUARTA E QUINTA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681E4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5E965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BB17F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PICCOLI</w:t>
            </w:r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93691F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34B6E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59CAC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C6299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3636C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E087F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CC415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F31B7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67FE3FC4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20FBC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677C8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9788876274763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1FFC5E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APERTA? MENTE 4 MATEMATICA E SCIENZE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2148A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ED632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PIROZZI RENATA, SORRENTINO IDA</w:t>
            </w:r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02586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06B4A5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4D0B7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BE837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C649E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0D8B9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B1F36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D4A44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AFA94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5A24A233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E131C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3F3E2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9788876274756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0A4CE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APERTA? MENTE 4 STORIA E GEOGRAFIA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FF3A9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7899B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ANGELUCCI VIRGINIA, IACCARINO MARIELLA</w:t>
            </w:r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ACCA0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D0621C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50C30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5600D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6BEFA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D5E3E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95405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D2AD5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4FB02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7F381856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6F71E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7213B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9788891908865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6B616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 PIU VOCI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843A9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C8264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GIOVANNA FURLANETTI, LUDOVICA MARRACINI</w:t>
            </w:r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70EB1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PEARSON EDUCATION</w:t>
            </w:r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F8FE1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38C5E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15.67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0CC09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45A8B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65527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1A442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B45AD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0CB99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62A4547B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0A969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3F5EA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9788861617124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1EA03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BILLY BOT - STORIES FOR SUPER CITIZENS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F5CB9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8FC5E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 FOSTER, B BROWN</w:t>
            </w:r>
          </w:p>
        </w:tc>
        <w:tc>
          <w:tcPr>
            <w:tcW w:w="34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A91B26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44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83328E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INGLESE SUSSIDI, QUAD. DI LAVORO, NARRATIVA</w:t>
            </w:r>
          </w:p>
        </w:tc>
        <w:tc>
          <w:tcPr>
            <w:tcW w:w="4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3762C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7.21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D6498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CFD84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A9B90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2CC83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0AC5E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57B41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549DE34" w14:textId="77777777" w:rsidR="00FD2869" w:rsidRDefault="00FD2869">
      <w:pPr>
        <w:spacing w:after="0" w:line="240" w:lineRule="auto"/>
      </w:pPr>
    </w:p>
    <w:p w14:paraId="0DDE63D6" w14:textId="77777777" w:rsidR="00A94B0A" w:rsidRDefault="00A94B0A">
      <w:pPr>
        <w:spacing w:after="0" w:line="240" w:lineRule="auto"/>
      </w:pPr>
    </w:p>
    <w:p w14:paraId="27A8AE48" w14:textId="77777777" w:rsidR="00A94B0A" w:rsidRDefault="00A94B0A">
      <w:pPr>
        <w:spacing w:after="0" w:line="240" w:lineRule="auto"/>
      </w:pPr>
    </w:p>
    <w:p w14:paraId="0D32DA13" w14:textId="77777777" w:rsidR="00A94B0A" w:rsidRDefault="00A94B0A">
      <w:pPr>
        <w:spacing w:after="0" w:line="240" w:lineRule="auto"/>
      </w:pPr>
    </w:p>
    <w:p w14:paraId="72E4BD2D" w14:textId="77777777" w:rsidR="00A94B0A" w:rsidRDefault="00A94B0A">
      <w:pPr>
        <w:spacing w:after="0" w:line="240" w:lineRule="auto"/>
      </w:pPr>
    </w:p>
    <w:p w14:paraId="4C3A62FB" w14:textId="77777777" w:rsidR="00A94B0A" w:rsidRDefault="00A94B0A">
      <w:pPr>
        <w:spacing w:after="0" w:line="240" w:lineRule="auto"/>
      </w:pPr>
    </w:p>
    <w:p w14:paraId="76F405EE" w14:textId="77777777" w:rsidR="00A94B0A" w:rsidRDefault="00A94B0A">
      <w:pPr>
        <w:spacing w:after="0" w:line="240" w:lineRule="auto"/>
      </w:pPr>
    </w:p>
    <w:p w14:paraId="0A9477FF" w14:textId="77777777" w:rsidR="00A94B0A" w:rsidRDefault="00A94B0A">
      <w:pPr>
        <w:spacing w:after="0" w:line="240" w:lineRule="auto"/>
      </w:pPr>
    </w:p>
    <w:p w14:paraId="7CCC20EA" w14:textId="77777777" w:rsidR="00A94B0A" w:rsidRDefault="00A94B0A">
      <w:pPr>
        <w:spacing w:after="0" w:line="240" w:lineRule="auto"/>
      </w:pPr>
    </w:p>
    <w:p w14:paraId="3E17A273" w14:textId="77777777" w:rsidR="00A94B0A" w:rsidRDefault="00A94B0A">
      <w:pPr>
        <w:spacing w:after="0" w:line="240" w:lineRule="auto"/>
      </w:pPr>
    </w:p>
    <w:p w14:paraId="2BBFEFEB" w14:textId="77777777" w:rsidR="00A94B0A" w:rsidRDefault="00A94B0A">
      <w:pPr>
        <w:spacing w:after="0" w:line="240" w:lineRule="auto"/>
      </w:pPr>
    </w:p>
    <w:p w14:paraId="7D63D18D" w14:textId="77777777" w:rsidR="00A94B0A" w:rsidRDefault="00A94B0A">
      <w:pPr>
        <w:spacing w:after="0" w:line="240" w:lineRule="auto"/>
      </w:pPr>
    </w:p>
    <w:p w14:paraId="796AFD7D" w14:textId="77777777" w:rsidR="00A94B0A" w:rsidRDefault="00A94B0A">
      <w:pPr>
        <w:spacing w:after="0" w:line="240" w:lineRule="auto"/>
      </w:pPr>
    </w:p>
    <w:p w14:paraId="188B9A93" w14:textId="77777777" w:rsidR="00A94B0A" w:rsidRDefault="00A94B0A">
      <w:pPr>
        <w:spacing w:after="0" w:line="240" w:lineRule="auto"/>
      </w:pPr>
    </w:p>
    <w:p w14:paraId="3EB5BE1D" w14:textId="77777777" w:rsidR="00A94B0A" w:rsidRDefault="00A94B0A">
      <w:pPr>
        <w:spacing w:after="0" w:line="240" w:lineRule="auto"/>
      </w:pPr>
    </w:p>
    <w:p w14:paraId="5D4B27AA" w14:textId="77777777" w:rsidR="00A94B0A" w:rsidRDefault="00A94B0A">
      <w:pPr>
        <w:spacing w:after="0" w:line="240" w:lineRule="auto"/>
      </w:pPr>
    </w:p>
    <w:p w14:paraId="273D8963" w14:textId="77777777" w:rsidR="00A94B0A" w:rsidRDefault="00A94B0A">
      <w:pPr>
        <w:spacing w:after="0" w:line="240" w:lineRule="auto"/>
      </w:pPr>
    </w:p>
    <w:p w14:paraId="7ECC72A1" w14:textId="77777777" w:rsidR="00A94B0A" w:rsidRDefault="00A94B0A">
      <w:pPr>
        <w:spacing w:after="0" w:line="240" w:lineRule="auto"/>
      </w:pPr>
    </w:p>
    <w:p w14:paraId="04567843" w14:textId="77777777" w:rsidR="00A94B0A" w:rsidRDefault="00A94B0A">
      <w:pPr>
        <w:spacing w:after="0" w:line="240" w:lineRule="auto"/>
      </w:pPr>
    </w:p>
    <w:p w14:paraId="045059DE" w14:textId="77777777" w:rsidR="00A94B0A" w:rsidRDefault="00A94B0A">
      <w:pPr>
        <w:spacing w:after="0" w:line="240" w:lineRule="auto"/>
      </w:pPr>
    </w:p>
    <w:p w14:paraId="19943D9E" w14:textId="77777777" w:rsidR="00A94B0A" w:rsidRDefault="00A94B0A">
      <w:pPr>
        <w:spacing w:after="0" w:line="240" w:lineRule="auto"/>
      </w:pPr>
    </w:p>
    <w:p w14:paraId="670C9111" w14:textId="77777777" w:rsidR="00A94B0A" w:rsidRDefault="00A94B0A">
      <w:pPr>
        <w:spacing w:after="0" w:line="240" w:lineRule="auto"/>
      </w:pPr>
    </w:p>
    <w:p w14:paraId="68261BA1" w14:textId="77777777" w:rsidR="00A94B0A" w:rsidRDefault="00A94B0A">
      <w:pPr>
        <w:spacing w:after="0" w:line="240" w:lineRule="auto"/>
      </w:pPr>
    </w:p>
    <w:p w14:paraId="18FEE341" w14:textId="77777777" w:rsidR="00A94B0A" w:rsidRDefault="00A94B0A">
      <w:pPr>
        <w:spacing w:after="0" w:line="240" w:lineRule="auto"/>
      </w:pPr>
    </w:p>
    <w:p w14:paraId="05610072" w14:textId="77777777" w:rsidR="00FD2869" w:rsidRDefault="00A94B0A">
      <w:pPr>
        <w:spacing w:before="319" w:after="319" w:line="240" w:lineRule="auto"/>
        <w:jc w:val="center"/>
        <w:outlineLvl w:val="3"/>
      </w:pPr>
      <w:r w:rsidRPr="0028289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28289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28289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2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237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565"/>
        <w:gridCol w:w="661"/>
        <w:gridCol w:w="1237"/>
        <w:gridCol w:w="747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967CC3" w:rsidRPr="00282898" w14:paraId="452A870A" w14:textId="77777777" w:rsidTr="00967CC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5AC1FE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D13066" w14:textId="77777777" w:rsidR="00967CC3" w:rsidRDefault="00967CC3" w:rsidP="00967CC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53A8E19" w14:textId="77777777" w:rsidR="00967CC3" w:rsidRPr="00981286" w:rsidRDefault="00967CC3" w:rsidP="00967CC3">
            <w:r w:rsidRPr="00981286">
              <w:t xml:space="preserve">Nome </w:t>
            </w:r>
            <w:proofErr w:type="spellStart"/>
            <w:r w:rsidRPr="00981286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6A3524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857AAC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BFF519" w14:textId="77777777" w:rsidR="00967CC3" w:rsidRPr="00282898" w:rsidRDefault="00967CC3" w:rsidP="00967CC3">
            <w:pPr>
              <w:spacing w:after="0" w:line="240" w:lineRule="auto"/>
              <w:jc w:val="center"/>
              <w:rPr>
                <w:lang w:val="it-IT"/>
              </w:rPr>
            </w:pPr>
            <w:r w:rsidRPr="0028289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967CC3" w14:paraId="0A806939" w14:textId="77777777" w:rsidTr="00967CC3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8B6500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AE66B8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6A7AA1D" w14:textId="77777777" w:rsidR="00967CC3" w:rsidRDefault="00967CC3" w:rsidP="00967CC3">
            <w:r w:rsidRPr="00981286">
              <w:t xml:space="preserve">Primaria </w:t>
            </w:r>
            <w:proofErr w:type="spellStart"/>
            <w:r w:rsidRPr="00981286">
              <w:t>Campofilone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35EB63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93E810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3AA95E" w14:textId="77777777" w:rsidR="00967CC3" w:rsidRDefault="00967CC3" w:rsidP="00967CC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</w:tr>
      <w:tr w:rsidR="00FD2869" w14:paraId="1A0A6737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515CA9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5CBEFE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18235D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181D3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AE49BB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4F48BF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A6C1F9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6C273B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29B7A2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769A57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0BF4C4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B9D21B" w14:textId="77777777" w:rsidR="00FD2869" w:rsidRDefault="00A94B0A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BE138C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00D579" w14:textId="77777777" w:rsidR="00FD2869" w:rsidRDefault="00A94B0A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FD2869" w14:paraId="29AAAF37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265DF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EF439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9788883884665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00CB8D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PASSO DOPO PASSO NELLE DISCIPLINE 5 - MATEMATICA - SCIENZE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8DB5F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89B099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GRUPPO DI RICERCA TREDIECI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48B37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TREDIECI EDITRICE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1922C2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57607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1C95F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B1EB50" w14:textId="77777777" w:rsidR="00FD2869" w:rsidRDefault="00FD286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9D39F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C4E99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42C05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D9AC1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4391F870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109CD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5C842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465C33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VIAGGIO NELLE DISCIPLINE STORIA E GEOGRAFIA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4C0BC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6CF024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CARLO PETRACCA, CRISTINA D'ARGENIO, SIMONA SANTILLI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4571E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2FF9DE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91AE0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CD864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A61050" w14:textId="77777777" w:rsidR="00FD2869" w:rsidRDefault="00FD286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CCACD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0ED36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CFD09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82B62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667470D1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F4C27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D5510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9788853623966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91844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8C8DB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261506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017C1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017FC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90BD6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BF01D8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B684C0" w14:textId="77777777" w:rsidR="00FD2869" w:rsidRDefault="00FD286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0F85F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92B11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9FA15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FD10A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081D3680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18EAE7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F865C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9788883884382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645BA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PAROLE PREZIOSE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1DEF64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759D4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1E9CD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TREDIECI EDITRICE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745A0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AE513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6DF42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3B97B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3724E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8EEC2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06B69D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987715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FD2869" w14:paraId="4CD39191" w14:textId="77777777" w:rsidTr="00967CC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C0861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E620E3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9788851908911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888532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PRENDIAMOCI PER MANO - VOLUME 2? CICLO+QUADERNO 2? CICLO+QUAD. RITAGLI 2? CICLO+PRIMO VANGELO+GIUBI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6ABC2F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C23C02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FACCHINETTI ELENA, SECCHI PAOLA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84BF9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PIEMME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B7CE4A" w14:textId="77777777" w:rsidR="00FD2869" w:rsidRPr="00282898" w:rsidRDefault="00A94B0A">
            <w:pPr>
              <w:spacing w:after="0" w:line="240" w:lineRule="auto"/>
              <w:rPr>
                <w:lang w:val="it-IT"/>
              </w:rPr>
            </w:pPr>
            <w:r w:rsidRPr="0028289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71C811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15368C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DA9B2A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7F48F0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1DFF3E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D5E87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44934B" w14:textId="77777777" w:rsidR="00FD2869" w:rsidRDefault="00A94B0A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6B844209" w14:textId="77777777" w:rsidR="005720A8" w:rsidRDefault="005720A8"/>
    <w:sectPr w:rsidR="005720A8" w:rsidSect="00A94B0A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8C7" w14:textId="77777777" w:rsidR="003E6A5B" w:rsidRDefault="003E6A5B" w:rsidP="006E0FDA">
      <w:pPr>
        <w:spacing w:after="0" w:line="240" w:lineRule="auto"/>
      </w:pPr>
      <w:r>
        <w:separator/>
      </w:r>
    </w:p>
  </w:endnote>
  <w:endnote w:type="continuationSeparator" w:id="0">
    <w:p w14:paraId="5C18CAC0" w14:textId="77777777" w:rsidR="003E6A5B" w:rsidRDefault="003E6A5B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AE87" w14:textId="77777777" w:rsidR="003E6A5B" w:rsidRDefault="003E6A5B" w:rsidP="006E0FDA">
      <w:pPr>
        <w:spacing w:after="0" w:line="240" w:lineRule="auto"/>
      </w:pPr>
      <w:r>
        <w:separator/>
      </w:r>
    </w:p>
  </w:footnote>
  <w:footnote w:type="continuationSeparator" w:id="0">
    <w:p w14:paraId="2463169E" w14:textId="77777777" w:rsidR="003E6A5B" w:rsidRDefault="003E6A5B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4B41636"/>
    <w:multiLevelType w:val="hybridMultilevel"/>
    <w:tmpl w:val="A92EB476"/>
    <w:lvl w:ilvl="0" w:tplc="21758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91010"/>
    <w:multiLevelType w:val="hybridMultilevel"/>
    <w:tmpl w:val="E3E460AC"/>
    <w:lvl w:ilvl="0" w:tplc="11977324">
      <w:start w:val="1"/>
      <w:numFmt w:val="decimal"/>
      <w:lvlText w:val="%1."/>
      <w:lvlJc w:val="left"/>
      <w:pPr>
        <w:ind w:left="720" w:hanging="360"/>
      </w:pPr>
    </w:lvl>
    <w:lvl w:ilvl="1" w:tplc="11977324" w:tentative="1">
      <w:start w:val="1"/>
      <w:numFmt w:val="lowerLetter"/>
      <w:lvlText w:val="%2."/>
      <w:lvlJc w:val="left"/>
      <w:pPr>
        <w:ind w:left="1440" w:hanging="360"/>
      </w:pPr>
    </w:lvl>
    <w:lvl w:ilvl="2" w:tplc="11977324" w:tentative="1">
      <w:start w:val="1"/>
      <w:numFmt w:val="lowerRoman"/>
      <w:lvlText w:val="%3."/>
      <w:lvlJc w:val="right"/>
      <w:pPr>
        <w:ind w:left="2160" w:hanging="180"/>
      </w:pPr>
    </w:lvl>
    <w:lvl w:ilvl="3" w:tplc="11977324" w:tentative="1">
      <w:start w:val="1"/>
      <w:numFmt w:val="decimal"/>
      <w:lvlText w:val="%4."/>
      <w:lvlJc w:val="left"/>
      <w:pPr>
        <w:ind w:left="2880" w:hanging="360"/>
      </w:pPr>
    </w:lvl>
    <w:lvl w:ilvl="4" w:tplc="11977324" w:tentative="1">
      <w:start w:val="1"/>
      <w:numFmt w:val="lowerLetter"/>
      <w:lvlText w:val="%5."/>
      <w:lvlJc w:val="left"/>
      <w:pPr>
        <w:ind w:left="3600" w:hanging="360"/>
      </w:pPr>
    </w:lvl>
    <w:lvl w:ilvl="5" w:tplc="11977324" w:tentative="1">
      <w:start w:val="1"/>
      <w:numFmt w:val="lowerRoman"/>
      <w:lvlText w:val="%6."/>
      <w:lvlJc w:val="right"/>
      <w:pPr>
        <w:ind w:left="4320" w:hanging="180"/>
      </w:pPr>
    </w:lvl>
    <w:lvl w:ilvl="6" w:tplc="11977324" w:tentative="1">
      <w:start w:val="1"/>
      <w:numFmt w:val="decimal"/>
      <w:lvlText w:val="%7."/>
      <w:lvlJc w:val="left"/>
      <w:pPr>
        <w:ind w:left="5040" w:hanging="360"/>
      </w:pPr>
    </w:lvl>
    <w:lvl w:ilvl="7" w:tplc="11977324" w:tentative="1">
      <w:start w:val="1"/>
      <w:numFmt w:val="lowerLetter"/>
      <w:lvlText w:val="%8."/>
      <w:lvlJc w:val="left"/>
      <w:pPr>
        <w:ind w:left="5760" w:hanging="360"/>
      </w:pPr>
    </w:lvl>
    <w:lvl w:ilvl="8" w:tplc="11977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4E"/>
    <w:rsid w:val="00065F9C"/>
    <w:rsid w:val="000F6147"/>
    <w:rsid w:val="00112029"/>
    <w:rsid w:val="00135412"/>
    <w:rsid w:val="00282898"/>
    <w:rsid w:val="00361FF4"/>
    <w:rsid w:val="003B5299"/>
    <w:rsid w:val="003E6A5B"/>
    <w:rsid w:val="00493A0C"/>
    <w:rsid w:val="004D6B48"/>
    <w:rsid w:val="00531A4E"/>
    <w:rsid w:val="00535F5A"/>
    <w:rsid w:val="00555F58"/>
    <w:rsid w:val="005720A8"/>
    <w:rsid w:val="006E6663"/>
    <w:rsid w:val="008B3AC2"/>
    <w:rsid w:val="008F680D"/>
    <w:rsid w:val="00967CC3"/>
    <w:rsid w:val="00A94B0A"/>
    <w:rsid w:val="00AC197E"/>
    <w:rsid w:val="00B21D59"/>
    <w:rsid w:val="00BD419F"/>
    <w:rsid w:val="00DF064E"/>
    <w:rsid w:val="00FB45FF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9D1F"/>
  <w15:docId w15:val="{C3ED47C6-75D8-4207-935C-0B60E97B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61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PHPDOCX">
    <w:name w:val="Heading 1 PHPDOCX"/>
    <w:basedOn w:val="Normale"/>
    <w:next w:val="Normale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e"/>
    <w:next w:val="Normale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e"/>
    <w:next w:val="Normale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e"/>
    <w:next w:val="Normale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e"/>
    <w:next w:val="Normale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e"/>
    <w:next w:val="Normale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e"/>
    <w:next w:val="Normale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e"/>
    <w:next w:val="Normale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e"/>
    <w:next w:val="Normale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e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e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e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e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e"/>
    <w:next w:val="Normale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e"/>
    <w:next w:val="Normale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e"/>
    <w:next w:val="Normale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e"/>
    <w:next w:val="Normale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e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ic82200l@pec.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ic82200l@pec.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ic822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pic822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ic82200l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F764-635B-4944-BC6B-F4F76ACB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Cristiano Mangano</cp:lastModifiedBy>
  <cp:revision>2</cp:revision>
  <dcterms:created xsi:type="dcterms:W3CDTF">2021-06-05T07:53:00Z</dcterms:created>
  <dcterms:modified xsi:type="dcterms:W3CDTF">2021-06-05T07:53:00Z</dcterms:modified>
</cp:coreProperties>
</file>